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0E5C0D" w:rsidRPr="006255FE" w14:paraId="5A20D563" w14:textId="77777777" w:rsidTr="00E9626C">
        <w:tc>
          <w:tcPr>
            <w:tcW w:w="2625" w:type="dxa"/>
            <w:vAlign w:val="center"/>
          </w:tcPr>
          <w:p w14:paraId="407B3554" w14:textId="21A85253" w:rsidR="000E5C0D" w:rsidRPr="006255FE" w:rsidRDefault="000E5C0D" w:rsidP="000E5C0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F90A53">
              <w:rPr>
                <w:rFonts w:ascii="Arial" w:hAnsi="Arial" w:cs="Arial"/>
                <w:szCs w:val="20"/>
              </w:rPr>
              <w:t>Naročnik</w:t>
            </w:r>
          </w:p>
        </w:tc>
        <w:tc>
          <w:tcPr>
            <w:tcW w:w="7002" w:type="dxa"/>
            <w:vAlign w:val="center"/>
          </w:tcPr>
          <w:p w14:paraId="516AF20C" w14:textId="77777777" w:rsidR="000E5C0D" w:rsidRPr="00214455" w:rsidRDefault="000E5C0D" w:rsidP="000E5C0D">
            <w:pPr>
              <w:suppressAutoHyphens w:val="0"/>
              <w:spacing w:before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214455">
              <w:rPr>
                <w:rFonts w:ascii="Arial" w:hAnsi="Arial" w:cs="Arial"/>
                <w:b/>
                <w:szCs w:val="20"/>
              </w:rPr>
              <w:t>REPUBLIKA SLOVENIJA</w:t>
            </w:r>
          </w:p>
          <w:p w14:paraId="51B9A5F7" w14:textId="0ED4A389" w:rsidR="000E5C0D" w:rsidRPr="000E5C0D" w:rsidRDefault="000E5C0D" w:rsidP="000E5C0D">
            <w:pPr>
              <w:suppressAutoHyphens w:val="0"/>
              <w:spacing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214455">
              <w:rPr>
                <w:rFonts w:ascii="Arial" w:hAnsi="Arial" w:cs="Arial"/>
                <w:b/>
                <w:szCs w:val="20"/>
              </w:rPr>
              <w:t>Ministrstvo za zunanje in evropske zadeve</w:t>
            </w:r>
          </w:p>
        </w:tc>
      </w:tr>
      <w:tr w:rsidR="00222015" w:rsidRPr="006255FE" w14:paraId="50605878" w14:textId="77777777" w:rsidTr="006616D5">
        <w:tc>
          <w:tcPr>
            <w:tcW w:w="2625" w:type="dxa"/>
          </w:tcPr>
          <w:p w14:paraId="41A46562" w14:textId="77777777" w:rsidR="00222015" w:rsidRPr="006255FE" w:rsidRDefault="00222015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5AD249A6" w14:textId="2086EDCB" w:rsidR="00222015" w:rsidRPr="006255FE" w:rsidRDefault="000E5C0D" w:rsidP="006616D5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0E5C0D">
              <w:rPr>
                <w:rFonts w:ascii="Arial" w:hAnsi="Arial" w:cs="Arial"/>
                <w:b/>
                <w:szCs w:val="20"/>
              </w:rPr>
              <w:t>Fizično in tehnično varovanje objektov naročnika</w:t>
            </w:r>
          </w:p>
        </w:tc>
      </w:tr>
      <w:tr w:rsidR="00222015" w:rsidRPr="006255FE" w14:paraId="3BA443DC" w14:textId="77777777" w:rsidTr="006616D5">
        <w:tc>
          <w:tcPr>
            <w:tcW w:w="2625" w:type="dxa"/>
          </w:tcPr>
          <w:p w14:paraId="1B2ED467" w14:textId="77777777" w:rsidR="00222015" w:rsidRPr="00741CA1" w:rsidRDefault="00222015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6E9740F7" w14:textId="6F32F37B" w:rsidR="00222015" w:rsidRPr="00741CA1" w:rsidRDefault="00222015" w:rsidP="00010238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</w:t>
            </w:r>
            <w:r w:rsidR="00010238">
              <w:rPr>
                <w:rFonts w:ascii="Arial" w:hAnsi="Arial" w:cs="Arial"/>
                <w:b/>
                <w:szCs w:val="20"/>
              </w:rPr>
              <w:t>18</w:t>
            </w:r>
            <w:r>
              <w:rPr>
                <w:rFonts w:ascii="Arial" w:hAnsi="Arial" w:cs="Arial"/>
                <w:b/>
                <w:szCs w:val="20"/>
              </w:rPr>
              <w:t>/2</w:t>
            </w:r>
            <w:r w:rsidR="00010238">
              <w:rPr>
                <w:rFonts w:ascii="Arial" w:hAnsi="Arial" w:cs="Arial"/>
                <w:b/>
                <w:szCs w:val="20"/>
              </w:rPr>
              <w:t>5</w:t>
            </w:r>
            <w:r w:rsidRPr="00741CA1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256E8E16" w14:textId="77777777" w:rsidR="00222015" w:rsidRDefault="00222015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  <w:bookmarkStart w:id="0" w:name="_GoBack"/>
      <w:bookmarkEnd w:id="0"/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627988CD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55D84CE2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77777777" w:rsidR="00B1411C" w:rsidRPr="00062C81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poslovanje z naročnikom na podlagi 35. člena Zakona o integriteti in preprečevanju korupcije (</w:t>
      </w:r>
      <w:r w:rsidRPr="00323CCA">
        <w:rPr>
          <w:rFonts w:ascii="Arial" w:hAnsi="Arial" w:cs="Arial"/>
          <w:szCs w:val="20"/>
        </w:rPr>
        <w:t xml:space="preserve">Uradni list RS, št. 69/11 – uradno </w:t>
      </w:r>
      <w:r w:rsidRPr="00062C81">
        <w:rPr>
          <w:rFonts w:ascii="Arial" w:hAnsi="Arial" w:cs="Arial"/>
          <w:szCs w:val="20"/>
        </w:rPr>
        <w:t>prečiščeno besedilo, 158/20</w:t>
      </w:r>
      <w:r>
        <w:rPr>
          <w:rFonts w:ascii="Arial" w:hAnsi="Arial" w:cs="Arial"/>
          <w:szCs w:val="20"/>
        </w:rPr>
        <w:t xml:space="preserve">, 3/22 – </w:t>
      </w:r>
      <w:proofErr w:type="spellStart"/>
      <w:r>
        <w:rPr>
          <w:rFonts w:ascii="Arial" w:hAnsi="Arial" w:cs="Arial"/>
          <w:szCs w:val="20"/>
        </w:rPr>
        <w:t>ZDeb</w:t>
      </w:r>
      <w:proofErr w:type="spellEnd"/>
      <w:r>
        <w:rPr>
          <w:rFonts w:ascii="Arial" w:hAnsi="Arial" w:cs="Arial"/>
          <w:szCs w:val="20"/>
        </w:rPr>
        <w:t xml:space="preserve"> in 16/23 – </w:t>
      </w:r>
      <w:proofErr w:type="spellStart"/>
      <w:r>
        <w:rPr>
          <w:rFonts w:ascii="Arial" w:hAnsi="Arial" w:cs="Arial"/>
          <w:szCs w:val="20"/>
        </w:rPr>
        <w:t>ZZPri</w:t>
      </w:r>
      <w:proofErr w:type="spellEnd"/>
      <w:r>
        <w:rPr>
          <w:rFonts w:ascii="Arial" w:hAnsi="Arial" w:cs="Arial"/>
          <w:szCs w:val="20"/>
        </w:rPr>
        <w:t xml:space="preserve">, v nadaljnjem besedilu: </w:t>
      </w:r>
      <w:proofErr w:type="spellStart"/>
      <w:r>
        <w:rPr>
          <w:rFonts w:ascii="Arial" w:hAnsi="Arial" w:cs="Arial"/>
          <w:szCs w:val="20"/>
        </w:rPr>
        <w:t>ZIntPK</w:t>
      </w:r>
      <w:proofErr w:type="spellEnd"/>
      <w:r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90C88A4" w14:textId="77777777" w:rsidR="00010238" w:rsidRDefault="00010238" w:rsidP="00010238">
      <w:pPr>
        <w:spacing w:line="260" w:lineRule="exact"/>
        <w:ind w:left="2836" w:firstLine="720"/>
        <w:jc w:val="both"/>
        <w:rPr>
          <w:rFonts w:ascii="Arial" w:hAnsi="Arial" w:cs="Arial"/>
          <w:szCs w:val="20"/>
        </w:rPr>
      </w:pPr>
    </w:p>
    <w:p w14:paraId="30881C1C" w14:textId="7EEA2EA6" w:rsidR="00B1411C" w:rsidRDefault="00B1411C" w:rsidP="00010238">
      <w:pPr>
        <w:spacing w:line="260" w:lineRule="exact"/>
        <w:ind w:left="2836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315804A" w14:textId="77777777" w:rsidR="00FB1474" w:rsidRDefault="00FB1474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35FBEF5" w14:textId="4DF109E5" w:rsidR="00B1411C" w:rsidRDefault="00B1411C" w:rsidP="00010238">
      <w:pPr>
        <w:spacing w:line="260" w:lineRule="exact"/>
        <w:ind w:left="2836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4093BE86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541D8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541D8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7EDE14D9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0541D8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0541D8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63BAA61C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0541D8">
      <w:rPr>
        <w:rFonts w:ascii="Arial" w:hAnsi="Arial" w:cs="Arial"/>
        <w:sz w:val="16"/>
        <w:szCs w:val="16"/>
        <w:u w:val="single"/>
      </w:rPr>
      <w:t xml:space="preserve">brazec P-12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  <w:r w:rsidR="000541D8">
      <w:rPr>
        <w:rFonts w:ascii="Arial" w:hAnsi="Arial" w:cs="Arial"/>
        <w:sz w:val="16"/>
        <w:szCs w:val="16"/>
        <w:u w:val="single"/>
      </w:rPr>
      <w:t>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2390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0238"/>
    <w:rsid w:val="00016B3C"/>
    <w:rsid w:val="00026CCE"/>
    <w:rsid w:val="00030C00"/>
    <w:rsid w:val="000330CD"/>
    <w:rsid w:val="00035AAB"/>
    <w:rsid w:val="000541D8"/>
    <w:rsid w:val="000561D4"/>
    <w:rsid w:val="00073B7D"/>
    <w:rsid w:val="000A387B"/>
    <w:rsid w:val="000B5F41"/>
    <w:rsid w:val="000D5418"/>
    <w:rsid w:val="000D6522"/>
    <w:rsid w:val="000E034D"/>
    <w:rsid w:val="000E5C0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015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5B43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56BD5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02BE6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0E9"/>
    <w:rsid w:val="00764B2B"/>
    <w:rsid w:val="00773B86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858D7"/>
    <w:rsid w:val="008944CE"/>
    <w:rsid w:val="008A24DC"/>
    <w:rsid w:val="008B78DF"/>
    <w:rsid w:val="008C0A74"/>
    <w:rsid w:val="008C323D"/>
    <w:rsid w:val="008C50B2"/>
    <w:rsid w:val="008D33E1"/>
    <w:rsid w:val="008E17A8"/>
    <w:rsid w:val="00910AB0"/>
    <w:rsid w:val="00910ED4"/>
    <w:rsid w:val="00923C18"/>
    <w:rsid w:val="00924D28"/>
    <w:rsid w:val="00930E5B"/>
    <w:rsid w:val="00951C9E"/>
    <w:rsid w:val="00956A94"/>
    <w:rsid w:val="00967D3E"/>
    <w:rsid w:val="00972A5F"/>
    <w:rsid w:val="00974D5D"/>
    <w:rsid w:val="00994B35"/>
    <w:rsid w:val="009A2DE1"/>
    <w:rsid w:val="009B5B0C"/>
    <w:rsid w:val="009C331A"/>
    <w:rsid w:val="009D4A0E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8676E"/>
    <w:rsid w:val="00A96C33"/>
    <w:rsid w:val="00AA16C6"/>
    <w:rsid w:val="00AA2855"/>
    <w:rsid w:val="00AC296A"/>
    <w:rsid w:val="00AD424D"/>
    <w:rsid w:val="00B00479"/>
    <w:rsid w:val="00B12FF7"/>
    <w:rsid w:val="00B1411C"/>
    <w:rsid w:val="00B4150E"/>
    <w:rsid w:val="00B422D7"/>
    <w:rsid w:val="00B454CE"/>
    <w:rsid w:val="00B70117"/>
    <w:rsid w:val="00B70432"/>
    <w:rsid w:val="00BA3996"/>
    <w:rsid w:val="00BB3FFF"/>
    <w:rsid w:val="00BD7395"/>
    <w:rsid w:val="00BE3FA0"/>
    <w:rsid w:val="00C04683"/>
    <w:rsid w:val="00C10A70"/>
    <w:rsid w:val="00C1412D"/>
    <w:rsid w:val="00C2531E"/>
    <w:rsid w:val="00C37473"/>
    <w:rsid w:val="00C433C7"/>
    <w:rsid w:val="00C4656F"/>
    <w:rsid w:val="00C67394"/>
    <w:rsid w:val="00C7254A"/>
    <w:rsid w:val="00C745B2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B1474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5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8BF38E4-C1C3-4555-B940-1150E01EE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mzz</cp:lastModifiedBy>
  <cp:revision>9</cp:revision>
  <cp:lastPrinted>2017-10-09T07:27:00Z</cp:lastPrinted>
  <dcterms:created xsi:type="dcterms:W3CDTF">2024-07-16T12:35:00Z</dcterms:created>
  <dcterms:modified xsi:type="dcterms:W3CDTF">2026-03-02T14:51:00Z</dcterms:modified>
</cp:coreProperties>
</file>